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4A3C7" w14:textId="77777777" w:rsidR="00E67ECD" w:rsidRDefault="00E67ECD">
      <w:r>
        <w:separator/>
      </w:r>
    </w:p>
  </w:endnote>
  <w:endnote w:type="continuationSeparator" w:id="0">
    <w:p w14:paraId="07626A87" w14:textId="77777777" w:rsidR="00E67ECD" w:rsidRDefault="00E6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1BF7E7B9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1766D">
      <w:rPr>
        <w:rFonts w:cs="Arial"/>
        <w:sz w:val="18"/>
        <w:szCs w:val="18"/>
      </w:rPr>
      <w:t xml:space="preserve">Stand: </w:t>
    </w:r>
    <w:r w:rsidR="0031766D" w:rsidRPr="0031766D">
      <w:rPr>
        <w:rFonts w:cs="Arial"/>
        <w:sz w:val="18"/>
        <w:szCs w:val="18"/>
      </w:rPr>
      <w:t>21.04.2026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5A47E45A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3C47C3">
      <w:rPr>
        <w:rFonts w:cs="Arial"/>
        <w:color w:val="A6A6A6" w:themeColor="background1" w:themeShade="A6"/>
        <w:sz w:val="14"/>
        <w:szCs w:val="16"/>
        <w:lang w:val="de-DE"/>
      </w:rPr>
      <w:t>11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</w:t>
    </w:r>
    <w:r w:rsidR="002203D8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B0B95" w14:textId="77777777" w:rsidR="00E67ECD" w:rsidRDefault="00E67ECD">
      <w:r>
        <w:separator/>
      </w:r>
    </w:p>
  </w:footnote>
  <w:footnote w:type="continuationSeparator" w:id="0">
    <w:p w14:paraId="143F9EAE" w14:textId="77777777" w:rsidR="00E67ECD" w:rsidRDefault="00E67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C2428" w14:textId="77777777" w:rsidR="0031766D" w:rsidRPr="00CE43E5" w:rsidRDefault="0031766D" w:rsidP="0031766D">
    <w:pPr>
      <w:pStyle w:val="Kopfzeile"/>
      <w:tabs>
        <w:tab w:val="clear" w:pos="9071"/>
        <w:tab w:val="right" w:pos="8646"/>
      </w:tabs>
      <w:rPr>
        <w:rFonts w:cs="Arial"/>
        <w:sz w:val="18"/>
        <w:szCs w:val="18"/>
        <w:highlight w:val="yellow"/>
      </w:rPr>
    </w:pPr>
    <w:r w:rsidRPr="00CE43E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Stadt Wolfhagen</w:t>
    </w:r>
  </w:p>
  <w:p w14:paraId="2AC3FD3B" w14:textId="77777777" w:rsidR="0031766D" w:rsidRPr="0057311A" w:rsidRDefault="0031766D" w:rsidP="0031766D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>Projekt: Sanierung</w:t>
    </w:r>
    <w:r>
      <w:rPr>
        <w:rFonts w:cs="Arial"/>
        <w:sz w:val="18"/>
        <w:szCs w:val="18"/>
      </w:rPr>
      <w:t xml:space="preserve"> und Erweiterung</w:t>
    </w:r>
    <w:r w:rsidRPr="0057311A">
      <w:rPr>
        <w:rFonts w:cs="Arial"/>
        <w:sz w:val="18"/>
        <w:szCs w:val="18"/>
      </w:rPr>
      <w:t xml:space="preserve"> Erlebnisbad Wolfhagen</w:t>
    </w:r>
  </w:p>
  <w:p w14:paraId="3BD68D16" w14:textId="77777777" w:rsidR="0031766D" w:rsidRPr="00CE43E5" w:rsidRDefault="0031766D" w:rsidP="0031766D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>Los 1 – Objektplanung Gebäude</w:t>
    </w:r>
    <w:r>
      <w:rPr>
        <w:rFonts w:cs="Arial"/>
        <w:sz w:val="18"/>
        <w:szCs w:val="18"/>
      </w:rPr>
      <w:t xml:space="preserve"> und Innenräume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M5vlpmz76fVde3r/hMrmzXKtgFfGubGFYm1wzDcc3rLrR1vi8xa7Iib8eflYKVfhka1U7rvMRNhke1Gp4EyV9g==" w:salt="tsCmbl3IaqntgjyXWLM2/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3D8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66D"/>
    <w:rsid w:val="00317810"/>
    <w:rsid w:val="0032347A"/>
    <w:rsid w:val="003254B7"/>
    <w:rsid w:val="0033233D"/>
    <w:rsid w:val="00343CEF"/>
    <w:rsid w:val="00344FCA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47C3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7F6F99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760C7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0E8D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67ECD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5acc9406-c7ac-4e36-a6dc-67e5244f26bd</BSO999929>
</file>

<file path=customXml/itemProps1.xml><?xml version="1.0" encoding="utf-8"?>
<ds:datastoreItem xmlns:ds="http://schemas.openxmlformats.org/officeDocument/2006/customXml" ds:itemID="{2A13A944-9E98-4984-A30A-AD34C882450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30</cp:revision>
  <cp:lastPrinted>2016-08-16T13:06:00Z</cp:lastPrinted>
  <dcterms:created xsi:type="dcterms:W3CDTF">2018-03-27T18:24:00Z</dcterms:created>
  <dcterms:modified xsi:type="dcterms:W3CDTF">2026-04-24T07:03:00Z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